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10701"/>
      </w:tblGrid>
      <w:tr w:rsidR="00282F11" w:rsidRPr="00030F5D" w14:paraId="0331EDB1" w14:textId="77777777" w:rsidTr="00552A3C">
        <w:trPr>
          <w:cantSplit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E9C03" w14:textId="03DE52A3" w:rsidR="00282F11" w:rsidRPr="00282F11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82F11">
              <w:rPr>
                <w:rFonts w:ascii="Calibri" w:hAnsi="Calibri" w:cs="Calibri"/>
                <w:i/>
                <w:iCs/>
                <w:sz w:val="20"/>
                <w:szCs w:val="20"/>
              </w:rPr>
              <w:t>Firma (nazwa) adres Wykonawcy, pieczęć</w:t>
            </w:r>
          </w:p>
        </w:tc>
        <w:tc>
          <w:tcPr>
            <w:tcW w:w="10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2E2443" w14:textId="5A1AF770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spacing w:val="40"/>
                <w:sz w:val="32"/>
                <w:szCs w:val="32"/>
              </w:rPr>
            </w:pPr>
            <w:r w:rsidRPr="00030F5D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 xml:space="preserve">WYKAZ </w:t>
            </w:r>
            <w:r w:rsidR="0045597E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>USŁUG</w:t>
            </w:r>
            <w:r w:rsidR="00552A3C">
              <w:rPr>
                <w:rStyle w:val="Odwoanieprzypisudolnego"/>
                <w:rFonts w:ascii="Calibri" w:hAnsi="Calibri" w:cs="Calibri"/>
                <w:spacing w:val="40"/>
                <w:sz w:val="32"/>
                <w:szCs w:val="32"/>
              </w:rPr>
              <w:footnoteReference w:id="1"/>
            </w:r>
          </w:p>
        </w:tc>
      </w:tr>
      <w:tr w:rsidR="00282F11" w:rsidRPr="00030F5D" w14:paraId="1AEB6424" w14:textId="77777777" w:rsidTr="00552A3C">
        <w:trPr>
          <w:cantSplit/>
          <w:trHeight w:val="851"/>
        </w:trPr>
        <w:tc>
          <w:tcPr>
            <w:tcW w:w="50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5FCF65" w14:textId="4C6BF304" w:rsidR="00282F11" w:rsidRPr="00030F5D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......................................................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0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30A8" w14:textId="77777777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</w:pPr>
          </w:p>
        </w:tc>
      </w:tr>
    </w:tbl>
    <w:p w14:paraId="66D2328A" w14:textId="4442FCC0" w:rsidR="001D2DAB" w:rsidRPr="007E1423" w:rsidRDefault="003F367A" w:rsidP="002B68CA">
      <w:pPr>
        <w:pStyle w:val="Tekstpodstawowy"/>
        <w:spacing w:before="240" w:after="120"/>
        <w:jc w:val="both"/>
        <w:rPr>
          <w:rFonts w:ascii="Calibri" w:hAnsi="Calibri" w:cs="Calibri"/>
          <w:sz w:val="22"/>
          <w:szCs w:val="22"/>
          <w:lang w:val="pl-PL"/>
        </w:rPr>
      </w:pPr>
      <w:bookmarkStart w:id="0" w:name="_Hlk33525001"/>
      <w:r w:rsidRPr="007E1423">
        <w:rPr>
          <w:rFonts w:ascii="Calibri" w:hAnsi="Calibri" w:cs="Calibri"/>
          <w:sz w:val="22"/>
          <w:szCs w:val="22"/>
          <w:lang w:val="pl-PL"/>
        </w:rPr>
        <w:t xml:space="preserve">W związku ze złożeniem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ofert</w:t>
      </w:r>
      <w:r w:rsidRPr="007E1423">
        <w:rPr>
          <w:rFonts w:ascii="Calibri" w:hAnsi="Calibri" w:cs="Calibri"/>
          <w:sz w:val="22"/>
          <w:szCs w:val="22"/>
          <w:lang w:val="pl-PL"/>
        </w:rPr>
        <w:t>y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w postępowaniu o </w:t>
      </w:r>
      <w:r w:rsidR="00C044C5">
        <w:rPr>
          <w:rFonts w:ascii="Calibri" w:hAnsi="Calibri" w:cs="Calibri"/>
          <w:sz w:val="22"/>
          <w:szCs w:val="22"/>
          <w:lang w:val="pl-PL"/>
        </w:rPr>
        <w:t xml:space="preserve">udzielenie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zamówieni</w:t>
      </w:r>
      <w:r w:rsidR="00C044C5">
        <w:rPr>
          <w:rFonts w:ascii="Calibri" w:hAnsi="Calibri" w:cs="Calibri"/>
          <w:sz w:val="22"/>
          <w:szCs w:val="22"/>
          <w:lang w:val="pl-PL"/>
        </w:rPr>
        <w:t>a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publiczne</w:t>
      </w:r>
      <w:r w:rsidR="00C044C5">
        <w:rPr>
          <w:rFonts w:ascii="Calibri" w:hAnsi="Calibri" w:cs="Calibri"/>
          <w:sz w:val="22"/>
          <w:szCs w:val="22"/>
          <w:lang w:val="pl-PL"/>
        </w:rPr>
        <w:t>go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pn. 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„</w:t>
      </w:r>
      <w:r w:rsidR="00145C2D" w:rsidRPr="00145C2D">
        <w:rPr>
          <w:rFonts w:asciiTheme="minorHAnsi" w:hAnsiTheme="minorHAnsi" w:cstheme="minorHAnsi"/>
          <w:b/>
          <w:sz w:val="24"/>
          <w:szCs w:val="24"/>
        </w:rPr>
        <w:t>Mechaniczne sprzątanie nawierzchni dróg i ulic powiatowych na terenie powiatu radomskiego w 202</w:t>
      </w:r>
      <w:r w:rsidR="005D39F9">
        <w:rPr>
          <w:rFonts w:asciiTheme="minorHAnsi" w:hAnsiTheme="minorHAnsi" w:cstheme="minorHAnsi"/>
          <w:b/>
          <w:sz w:val="24"/>
          <w:szCs w:val="24"/>
        </w:rPr>
        <w:t>6</w:t>
      </w:r>
      <w:r w:rsidR="00145C2D" w:rsidRPr="00145C2D">
        <w:rPr>
          <w:rFonts w:asciiTheme="minorHAnsi" w:hAnsiTheme="minorHAnsi" w:cstheme="minorHAnsi"/>
          <w:b/>
          <w:sz w:val="24"/>
          <w:szCs w:val="24"/>
        </w:rPr>
        <w:t xml:space="preserve"> roku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”</w:t>
      </w:r>
      <w:r w:rsidR="0056562C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 xml:space="preserve">, 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znak PZD.I.261.</w:t>
      </w:r>
      <w:r w:rsidR="00145C2D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5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.202</w:t>
      </w:r>
      <w:r w:rsidR="005D39F9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6</w:t>
      </w:r>
      <w:r w:rsidR="0034516A" w:rsidRPr="00590393">
        <w:rPr>
          <w:rFonts w:ascii="Calibri" w:hAnsi="Calibri" w:cs="Calibri"/>
          <w:sz w:val="24"/>
          <w:szCs w:val="24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o wartości 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mniejszej od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progów unijnych,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prowadzonym w trybie podstawowym bez negocjacji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o</w:t>
      </w:r>
      <w:r w:rsidR="006540EA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jakim mowa 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w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art.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275 pkt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1 ustawy z dnia 11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września 2019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Prawo zamówień publicznych (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tekst jedn.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Dz. U. z 20</w:t>
      </w:r>
      <w:r w:rsidR="0034516A">
        <w:rPr>
          <w:rFonts w:ascii="Calibri" w:hAnsi="Calibri" w:cs="Calibri"/>
          <w:sz w:val="22"/>
          <w:szCs w:val="22"/>
          <w:lang w:val="pl-PL"/>
        </w:rPr>
        <w:t>2</w:t>
      </w:r>
      <w:r w:rsidR="00116596">
        <w:rPr>
          <w:rFonts w:ascii="Calibri" w:hAnsi="Calibri" w:cs="Calibri"/>
          <w:sz w:val="22"/>
          <w:szCs w:val="22"/>
          <w:lang w:val="pl-PL"/>
        </w:rPr>
        <w:t>4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poz.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34516A">
        <w:rPr>
          <w:rFonts w:ascii="Calibri" w:hAnsi="Calibri" w:cs="Calibri"/>
          <w:sz w:val="22"/>
          <w:szCs w:val="22"/>
          <w:lang w:val="pl-PL"/>
        </w:rPr>
        <w:t>1</w:t>
      </w:r>
      <w:r w:rsidR="00116596">
        <w:rPr>
          <w:rFonts w:ascii="Calibri" w:hAnsi="Calibri" w:cs="Calibri"/>
          <w:sz w:val="22"/>
          <w:szCs w:val="22"/>
          <w:lang w:val="pl-PL"/>
        </w:rPr>
        <w:t>320</w:t>
      </w:r>
      <w:r w:rsidR="0056562C">
        <w:rPr>
          <w:rFonts w:ascii="Calibri" w:hAnsi="Calibri" w:cs="Calibri"/>
          <w:sz w:val="22"/>
          <w:szCs w:val="22"/>
          <w:lang w:val="pl-PL"/>
        </w:rPr>
        <w:t>, ze zm.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), </w:t>
      </w:r>
      <w:bookmarkEnd w:id="0"/>
      <w:r w:rsidR="00030F5D" w:rsidRPr="007E1423">
        <w:rPr>
          <w:rFonts w:ascii="Calibri" w:hAnsi="Calibri" w:cs="Calibri"/>
          <w:sz w:val="22"/>
          <w:szCs w:val="22"/>
          <w:lang w:val="pl-PL"/>
        </w:rPr>
        <w:t>o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świadczam, że w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okresie ostatnich </w:t>
      </w:r>
      <w:r w:rsidR="00145C2D">
        <w:rPr>
          <w:rFonts w:ascii="Calibri" w:hAnsi="Calibri" w:cs="Calibri"/>
          <w:sz w:val="22"/>
          <w:szCs w:val="22"/>
          <w:lang w:val="pl-PL"/>
        </w:rPr>
        <w:t>3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 lat przed upływem terminu składania ofert (a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jeżeli okres działalności jest krótszy – w tym okresie) wykonaliśmy, zgodnie z</w:t>
      </w:r>
      <w:r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warunkiem określonym w SWZ, następujące </w:t>
      </w:r>
      <w:r w:rsidR="00145C2D">
        <w:rPr>
          <w:rFonts w:ascii="Calibri" w:hAnsi="Calibri" w:cs="Calibri"/>
          <w:sz w:val="22"/>
          <w:szCs w:val="22"/>
          <w:lang w:val="pl-PL"/>
        </w:rPr>
        <w:t>usługi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: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772"/>
        <w:gridCol w:w="2993"/>
        <w:gridCol w:w="4630"/>
        <w:gridCol w:w="1862"/>
        <w:gridCol w:w="1583"/>
        <w:gridCol w:w="1346"/>
      </w:tblGrid>
      <w:tr w:rsidR="00030F5D" w:rsidRPr="00030F5D" w14:paraId="6C3354C8" w14:textId="77777777" w:rsidTr="00335E76">
        <w:trPr>
          <w:cantSplit/>
          <w:tblHeader/>
        </w:trPr>
        <w:tc>
          <w:tcPr>
            <w:tcW w:w="195" w:type="pct"/>
            <w:vMerge w:val="restart"/>
            <w:shd w:val="clear" w:color="auto" w:fill="D9D9D9" w:themeFill="background1" w:themeFillShade="D9"/>
            <w:vAlign w:val="center"/>
          </w:tcPr>
          <w:p w14:paraId="28E9C42E" w14:textId="4AF21B0C" w:rsidR="00030F5D" w:rsidRPr="00030F5D" w:rsidRDefault="00030F5D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877" w:type="pct"/>
            <w:vMerge w:val="restart"/>
            <w:shd w:val="clear" w:color="auto" w:fill="D9D9D9" w:themeFill="background1" w:themeFillShade="D9"/>
            <w:vAlign w:val="center"/>
          </w:tcPr>
          <w:p w14:paraId="33735EBD" w14:textId="69E0E096" w:rsidR="00030F5D" w:rsidRPr="00CB3106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Nazwa Wykonawcy (podmiotu) wykazującego spełnienie warunku</w:t>
            </w:r>
          </w:p>
        </w:tc>
        <w:tc>
          <w:tcPr>
            <w:tcW w:w="3001" w:type="pct"/>
            <w:gridSpan w:val="3"/>
            <w:shd w:val="clear" w:color="auto" w:fill="D9D9D9" w:themeFill="background1" w:themeFillShade="D9"/>
            <w:vAlign w:val="center"/>
          </w:tcPr>
          <w:p w14:paraId="424F1F2C" w14:textId="1E643EB6" w:rsidR="00030F5D" w:rsidRPr="00EA4F61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4F61">
              <w:rPr>
                <w:rFonts w:ascii="Calibri" w:hAnsi="Calibri" w:cs="Calibri"/>
                <w:sz w:val="22"/>
                <w:szCs w:val="22"/>
              </w:rPr>
              <w:t>Informacje potwierdzające spełnienie warunku</w:t>
            </w:r>
          </w:p>
        </w:tc>
        <w:tc>
          <w:tcPr>
            <w:tcW w:w="927" w:type="pct"/>
            <w:gridSpan w:val="2"/>
            <w:shd w:val="clear" w:color="auto" w:fill="D9D9D9" w:themeFill="background1" w:themeFillShade="D9"/>
            <w:vAlign w:val="center"/>
          </w:tcPr>
          <w:p w14:paraId="706BA204" w14:textId="77777777" w:rsidR="00030F5D" w:rsidRPr="00030F5D" w:rsidRDefault="00030F5D" w:rsidP="003951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Czas realizacji</w:t>
            </w:r>
          </w:p>
        </w:tc>
      </w:tr>
      <w:tr w:rsidR="002A2A5F" w:rsidRPr="00030F5D" w14:paraId="0C66E2A9" w14:textId="77777777" w:rsidTr="00335E76">
        <w:trPr>
          <w:cantSplit/>
          <w:tblHeader/>
        </w:trPr>
        <w:tc>
          <w:tcPr>
            <w:tcW w:w="195" w:type="pct"/>
            <w:vMerge/>
            <w:shd w:val="clear" w:color="auto" w:fill="D9D9D9" w:themeFill="background1" w:themeFillShade="D9"/>
            <w:vAlign w:val="center"/>
          </w:tcPr>
          <w:p w14:paraId="08487B10" w14:textId="77777777" w:rsidR="001D2DAB" w:rsidRPr="00030F5D" w:rsidRDefault="001D2DAB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pct"/>
            <w:vMerge/>
            <w:shd w:val="clear" w:color="auto" w:fill="D9D9D9" w:themeFill="background1" w:themeFillShade="D9"/>
            <w:vAlign w:val="center"/>
          </w:tcPr>
          <w:p w14:paraId="5FA5D8C5" w14:textId="77777777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 w:themeFill="background1" w:themeFillShade="D9"/>
            <w:vAlign w:val="center"/>
          </w:tcPr>
          <w:p w14:paraId="799670EB" w14:textId="71BCD7A2" w:rsidR="001D2DAB" w:rsidRPr="00CB3106" w:rsidRDefault="001D2DAB" w:rsidP="00CB3106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 xml:space="preserve">Nazwa i adres </w:t>
            </w:r>
            <w:r w:rsidR="00282F11">
              <w:rPr>
                <w:rFonts w:ascii="Calibri" w:hAnsi="Calibri" w:cs="Calibri"/>
                <w:sz w:val="20"/>
                <w:szCs w:val="20"/>
              </w:rPr>
              <w:t>podmiotu na rzecz którego usługi zostały wykonane</w:t>
            </w:r>
          </w:p>
        </w:tc>
        <w:tc>
          <w:tcPr>
            <w:tcW w:w="1465" w:type="pct"/>
            <w:shd w:val="clear" w:color="auto" w:fill="D9D9D9" w:themeFill="background1" w:themeFillShade="D9"/>
            <w:vAlign w:val="center"/>
          </w:tcPr>
          <w:p w14:paraId="13EE8EB6" w14:textId="77777777" w:rsidR="00747EEB" w:rsidRPr="00CB3106" w:rsidRDefault="00747EEB" w:rsidP="00747EEB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  <w:p w14:paraId="3ABE8E3D" w14:textId="2D8024C1" w:rsidR="001D2DAB" w:rsidRPr="0081712A" w:rsidRDefault="00747EEB" w:rsidP="00747EEB">
            <w:pPr>
              <w:tabs>
                <w:tab w:val="left" w:pos="3135"/>
              </w:tabs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>ze wskazaniem miejsc</w:t>
            </w:r>
            <w:r w:rsidR="00F92BC2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wykonania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3B6382B1" w14:textId="7F925FE9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0F5D">
              <w:rPr>
                <w:rFonts w:ascii="Calibri" w:hAnsi="Calibri" w:cs="Calibri"/>
                <w:sz w:val="20"/>
                <w:szCs w:val="20"/>
              </w:rPr>
              <w:t>Wartość zamówienia (brutto</w:t>
            </w:r>
            <w:r w:rsidR="00CB3106">
              <w:rPr>
                <w:rFonts w:ascii="Calibri" w:hAnsi="Calibri" w:cs="Calibri"/>
                <w:sz w:val="20"/>
                <w:szCs w:val="20"/>
              </w:rPr>
              <w:t xml:space="preserve"> zł</w:t>
            </w:r>
            <w:r w:rsidRPr="00030F5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7399938B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początek</w:t>
            </w:r>
          </w:p>
          <w:p w14:paraId="19826D67" w14:textId="0A8C7C7C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</w:tcPr>
          <w:p w14:paraId="3BABB8F9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koniec</w:t>
            </w:r>
          </w:p>
          <w:p w14:paraId="54C10843" w14:textId="4C88CAB0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B3106" w:rsidRPr="00915316" w14:paraId="7F51E87D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198F5C2" w14:textId="77777777" w:rsidR="001D2DAB" w:rsidRPr="00915316" w:rsidRDefault="001D2DAB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30F7610C" w14:textId="56348C81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1D52D3C4" w14:textId="38FF16EB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D92C7D8" w14:textId="2D1EF7FC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3096170" w14:textId="043B7B61" w:rsidR="001D2DAB" w:rsidRPr="00915316" w:rsidRDefault="00E220E2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29EBF9D4" w14:textId="2C1D0A41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5CDC0252" w14:textId="52AC5FF0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tr w:rsidR="00915316" w:rsidRPr="00915316" w14:paraId="7BF25526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6F11ED2D" w14:textId="77777777" w:rsidR="00915316" w:rsidRPr="00915316" w:rsidRDefault="00915316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  <w:bookmarkStart w:id="1" w:name="_Hlk130545809"/>
          </w:p>
        </w:tc>
        <w:tc>
          <w:tcPr>
            <w:tcW w:w="877" w:type="pct"/>
            <w:vAlign w:val="bottom"/>
          </w:tcPr>
          <w:p w14:paraId="1DC4CE69" w14:textId="0F96E21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22F5DC0" w14:textId="6FA0949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E2C4CCB" w14:textId="2F387FB5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48ACA82" w14:textId="093CD3FB" w:rsidR="00915316" w:rsidRPr="00915316" w:rsidRDefault="00915316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6B87B0FE" w14:textId="13159ADD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4F9E0353" w14:textId="5D2F0A41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bookmarkEnd w:id="1"/>
      <w:tr w:rsidR="00BA00F9" w:rsidRPr="00915316" w14:paraId="0E107703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437EEA5" w14:textId="77777777" w:rsidR="00BA00F9" w:rsidRPr="00915316" w:rsidRDefault="00BA00F9" w:rsidP="00BA00F9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20CB2608" w14:textId="0043FD1E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C7EBE93" w14:textId="4B520BF0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1561D3B0" w14:textId="25A0DE31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6502C8F3" w14:textId="2778C429" w:rsidR="00BA00F9" w:rsidRPr="00915316" w:rsidRDefault="00BA00F9" w:rsidP="00BA00F9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36E3ED17" w14:textId="5F0A21E0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610B6AE3" w14:textId="22C26512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</w:tbl>
    <w:p w14:paraId="0B076AE3" w14:textId="113E9CD2" w:rsidR="00282F11" w:rsidRDefault="00552A3C" w:rsidP="007E1423">
      <w:pPr>
        <w:keepNext/>
        <w:autoSpaceDE w:val="0"/>
        <w:autoSpaceDN w:val="0"/>
        <w:adjustRightInd w:val="0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Wraz z </w:t>
      </w:r>
      <w:r w:rsidR="003F367A">
        <w:rPr>
          <w:rFonts w:ascii="Calibri" w:hAnsi="Calibri" w:cs="Calibri"/>
        </w:rPr>
        <w:t>niniejszym wykazem</w:t>
      </w:r>
      <w:r>
        <w:rPr>
          <w:rFonts w:ascii="Calibri" w:hAnsi="Calibri" w:cs="Calibri"/>
        </w:rPr>
        <w:t xml:space="preserve"> składamy dowody potwierdzające, że wymienione w wykazie </w:t>
      </w:r>
      <w:r w:rsidR="00145C2D">
        <w:rPr>
          <w:rFonts w:ascii="Calibri" w:hAnsi="Calibri" w:cs="Calibri"/>
        </w:rPr>
        <w:t>usługi</w:t>
      </w:r>
      <w:r>
        <w:rPr>
          <w:rFonts w:ascii="Calibri" w:hAnsi="Calibri" w:cs="Calibri"/>
        </w:rPr>
        <w:t xml:space="preserve"> zostały wykonane należycie. </w:t>
      </w:r>
      <w:r>
        <w:rPr>
          <w:rStyle w:val="Odwoanieprzypisudolnego"/>
          <w:rFonts w:ascii="Calibri" w:hAnsi="Calibri" w:cs="Calibri"/>
        </w:rPr>
        <w:footnoteReference w:id="2"/>
      </w:r>
    </w:p>
    <w:p w14:paraId="69D42423" w14:textId="374FCA0F" w:rsidR="00282F11" w:rsidRPr="00161FF6" w:rsidRDefault="00282F11" w:rsidP="007E1423">
      <w:pPr>
        <w:keepNext/>
        <w:autoSpaceDE w:val="0"/>
        <w:autoSpaceDN w:val="0"/>
        <w:adjustRightInd w:val="0"/>
        <w:spacing w:before="720"/>
        <w:ind w:left="907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648E94B1" w14:textId="44D4E6E8" w:rsidR="00E735C4" w:rsidRPr="007E1423" w:rsidRDefault="00282F11" w:rsidP="00552A3C">
      <w:pPr>
        <w:autoSpaceDE w:val="0"/>
        <w:autoSpaceDN w:val="0"/>
        <w:adjustRightInd w:val="0"/>
        <w:ind w:left="9072" w:right="143"/>
        <w:jc w:val="center"/>
        <w:rPr>
          <w:rFonts w:ascii="Calibri" w:hAnsi="Calibri" w:cs="Calibri"/>
          <w:i/>
          <w:iCs/>
          <w:snapToGrid w:val="0"/>
          <w:sz w:val="18"/>
          <w:szCs w:val="18"/>
        </w:rPr>
      </w:pPr>
      <w:r w:rsidRPr="007E1423">
        <w:rPr>
          <w:rFonts w:ascii="Calibri" w:hAnsi="Calibri" w:cs="Calibri"/>
          <w:i/>
          <w:iCs/>
          <w:sz w:val="18"/>
          <w:szCs w:val="18"/>
        </w:rPr>
        <w:t>Miejscowość, data, podpis (pieczęć) Wykonawcy</w:t>
      </w:r>
    </w:p>
    <w:sectPr w:rsidR="00E735C4" w:rsidRPr="007E1423" w:rsidSect="00EE7FC7">
      <w:headerReference w:type="default" r:id="rId8"/>
      <w:footerReference w:type="even" r:id="rId9"/>
      <w:pgSz w:w="16834" w:h="11909" w:orient="landscape" w:code="9"/>
      <w:pgMar w:top="1134" w:right="567" w:bottom="737" w:left="567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67D3" w14:textId="77777777" w:rsidR="00C554FE" w:rsidRDefault="00C554FE">
      <w:r>
        <w:separator/>
      </w:r>
    </w:p>
  </w:endnote>
  <w:endnote w:type="continuationSeparator" w:id="0">
    <w:p w14:paraId="4A5A8AC7" w14:textId="77777777" w:rsidR="00C554FE" w:rsidRDefault="00C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6F9F" w14:textId="4F34BDE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2F2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400266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1A8" w14:textId="77777777" w:rsidR="00C554FE" w:rsidRDefault="00C554FE">
      <w:r>
        <w:separator/>
      </w:r>
    </w:p>
  </w:footnote>
  <w:footnote w:type="continuationSeparator" w:id="0">
    <w:p w14:paraId="34C17484" w14:textId="77777777" w:rsidR="00C554FE" w:rsidRDefault="00C554FE">
      <w:r>
        <w:continuationSeparator/>
      </w:r>
    </w:p>
  </w:footnote>
  <w:footnote w:id="1">
    <w:p w14:paraId="7714C88E" w14:textId="0060A076" w:rsidR="00552A3C" w:rsidRPr="0045597E" w:rsidRDefault="00552A3C" w:rsidP="007E1423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45597E">
        <w:rPr>
          <w:rStyle w:val="Odwoanieprzypisudolnego"/>
          <w:rFonts w:asciiTheme="minorHAnsi" w:hAnsiTheme="minorHAnsi" w:cstheme="minorHAnsi"/>
        </w:rPr>
        <w:footnoteRef/>
      </w:r>
      <w:r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64A2D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Formularz składany jest na wezwanie Zamawiającego. </w:t>
      </w:r>
      <w:r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Wykonawca winien wykazać, </w:t>
      </w:r>
      <w:r w:rsidR="009A1B35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że w okresie ostatnich </w:t>
      </w:r>
      <w:r w:rsidR="00145C2D" w:rsidRPr="0045597E">
        <w:rPr>
          <w:rFonts w:asciiTheme="minorHAnsi" w:hAnsiTheme="minorHAnsi" w:cstheme="minorHAnsi"/>
          <w:i/>
          <w:iCs/>
          <w:sz w:val="18"/>
          <w:szCs w:val="18"/>
        </w:rPr>
        <w:t>3</w:t>
      </w:r>
      <w:r w:rsidR="009A1B35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 lat przed upływem terminu składania ofert, a jeżeli okres prowadzenia działalności jest krótszy – w tym okresie, </w:t>
      </w:r>
      <w:r w:rsidR="0045597E" w:rsidRPr="0045597E">
        <w:rPr>
          <w:rFonts w:asciiTheme="minorHAnsi" w:hAnsiTheme="minorHAnsi" w:cstheme="minorHAnsi"/>
          <w:i/>
          <w:iCs/>
          <w:sz w:val="18"/>
          <w:szCs w:val="18"/>
        </w:rPr>
        <w:t>wykonał należycie co najmniej dwa zamówienia o łącznej wartości nie niższej niż 50 000,00 zł brutto, których przedmiotem było mechaniczne oczyszczenie na mokro nawierzchni dróg i ulic, przy czym przez jedno zamówienie rozumie się zadanie wykonane w ramach jednej umowy</w:t>
      </w:r>
      <w:r w:rsidR="0045597E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0021CE3D" w14:textId="3530116C" w:rsidR="00552A3C" w:rsidRPr="00552A3C" w:rsidRDefault="00552A3C" w:rsidP="00552A3C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  <w:rFonts w:asciiTheme="minorHAnsi" w:hAnsiTheme="minorHAnsi" w:cstheme="minorHAnsi"/>
        </w:rPr>
        <w:footnoteRef/>
      </w:r>
      <w:r w:rsidRPr="009A1B35">
        <w:rPr>
          <w:rFonts w:asciiTheme="minorHAnsi" w:hAnsiTheme="minorHAnsi" w:cstheme="minorHAnsi"/>
        </w:rPr>
        <w:t xml:space="preserve">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zobowiązany jest złożyć wraz z </w:t>
      </w:r>
      <w:r w:rsidR="003F367A" w:rsidRPr="009A1B35">
        <w:rPr>
          <w:rFonts w:asciiTheme="minorHAnsi" w:hAnsiTheme="minorHAnsi" w:cstheme="minorHAnsi"/>
          <w:i/>
          <w:iCs/>
          <w:sz w:val="18"/>
          <w:szCs w:val="18"/>
        </w:rPr>
        <w:t>wykazem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dowody określające,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czy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wymienione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45C2D">
        <w:rPr>
          <w:rFonts w:asciiTheme="minorHAnsi" w:hAnsiTheme="minorHAnsi" w:cstheme="minorHAnsi"/>
          <w:i/>
          <w:iCs/>
          <w:sz w:val="18"/>
          <w:szCs w:val="18"/>
        </w:rPr>
        <w:t>usługi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zostały wykonane należycie, przy czym dowodami, o których mowa, są referencje bądź inne dokumenty sporządzone przez podmiot, na rzecz którego </w:t>
      </w:r>
      <w:r w:rsidR="00145C2D">
        <w:rPr>
          <w:rFonts w:asciiTheme="minorHAnsi" w:hAnsiTheme="minorHAnsi" w:cstheme="minorHAnsi"/>
          <w:i/>
          <w:iCs/>
          <w:sz w:val="18"/>
          <w:szCs w:val="18"/>
        </w:rPr>
        <w:t>usługi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zostały wykonane, a jeżeli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>ykonawca z przyczyn niezależnych od niego nie jest w stanie uzyskać tych dokumentów – inne odpowiednie dokumenty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29F4" w14:textId="6C9AF968" w:rsidR="007B772D" w:rsidRPr="00DC0218" w:rsidRDefault="008A2F72" w:rsidP="008C6497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7655"/>
        <w:tab w:val="right" w:pos="15593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145C2D">
      <w:rPr>
        <w:rFonts w:ascii="Calibri" w:hAnsi="Calibri" w:cs="Calibri"/>
        <w:sz w:val="22"/>
        <w:szCs w:val="22"/>
        <w:lang w:val="pl-PL"/>
      </w:rPr>
      <w:t>5</w:t>
    </w:r>
    <w:r>
      <w:rPr>
        <w:rFonts w:ascii="Calibri" w:hAnsi="Calibri" w:cs="Calibri"/>
        <w:sz w:val="22"/>
        <w:szCs w:val="22"/>
        <w:lang w:val="pl-PL"/>
      </w:rPr>
      <w:t>.202</w:t>
    </w:r>
    <w:r w:rsidR="005D39F9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030F5D" w:rsidRPr="00DC0218">
      <w:rPr>
        <w:rFonts w:ascii="Calibri" w:hAnsi="Calibri" w:cs="Calibri"/>
        <w:sz w:val="22"/>
        <w:szCs w:val="22"/>
        <w:lang w:val="pl-PL"/>
      </w:rPr>
      <w:t xml:space="preserve">Formularz </w:t>
    </w:r>
    <w:r w:rsidR="00282F11" w:rsidRPr="00DC0218">
      <w:rPr>
        <w:rFonts w:ascii="Calibri" w:hAnsi="Calibri" w:cs="Calibri"/>
        <w:sz w:val="22"/>
        <w:szCs w:val="22"/>
        <w:lang w:val="pl-PL"/>
      </w:rPr>
      <w:t xml:space="preserve">nr </w:t>
    </w:r>
    <w:r w:rsidR="00030F5D" w:rsidRPr="00DC0218">
      <w:rPr>
        <w:rFonts w:ascii="Calibri" w:hAnsi="Calibri" w:cs="Calibri"/>
        <w:sz w:val="22"/>
        <w:szCs w:val="22"/>
        <w:lang w:val="pl-PL"/>
      </w:rPr>
      <w:t>3.</w:t>
    </w:r>
    <w:r w:rsidR="0045597E">
      <w:rPr>
        <w:rFonts w:ascii="Calibri" w:hAnsi="Calibri" w:cs="Calibri"/>
        <w:sz w:val="22"/>
        <w:szCs w:val="22"/>
        <w:lang w:val="pl-PL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16643E4F"/>
    <w:multiLevelType w:val="hybridMultilevel"/>
    <w:tmpl w:val="518018E6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D4346"/>
    <w:multiLevelType w:val="hybridMultilevel"/>
    <w:tmpl w:val="38E86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8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669447">
    <w:abstractNumId w:val="26"/>
  </w:num>
  <w:num w:numId="2" w16cid:durableId="1824003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9078">
    <w:abstractNumId w:val="36"/>
  </w:num>
  <w:num w:numId="4" w16cid:durableId="1648822510">
    <w:abstractNumId w:val="27"/>
  </w:num>
  <w:num w:numId="5" w16cid:durableId="1813594722">
    <w:abstractNumId w:val="29"/>
  </w:num>
  <w:num w:numId="6" w16cid:durableId="976498271">
    <w:abstractNumId w:val="18"/>
  </w:num>
  <w:num w:numId="7" w16cid:durableId="1424717214">
    <w:abstractNumId w:val="17"/>
  </w:num>
  <w:num w:numId="8" w16cid:durableId="149298323">
    <w:abstractNumId w:val="33"/>
  </w:num>
  <w:num w:numId="9" w16cid:durableId="417948567">
    <w:abstractNumId w:val="21"/>
  </w:num>
  <w:num w:numId="10" w16cid:durableId="1433086151">
    <w:abstractNumId w:val="13"/>
  </w:num>
  <w:num w:numId="11" w16cid:durableId="4007595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9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058047">
    <w:abstractNumId w:val="38"/>
  </w:num>
  <w:num w:numId="14" w16cid:durableId="597951203">
    <w:abstractNumId w:val="32"/>
  </w:num>
  <w:num w:numId="15" w16cid:durableId="100221460">
    <w:abstractNumId w:val="37"/>
  </w:num>
  <w:num w:numId="16" w16cid:durableId="2038966465">
    <w:abstractNumId w:val="23"/>
  </w:num>
  <w:num w:numId="17" w16cid:durableId="1608347914">
    <w:abstractNumId w:val="35"/>
  </w:num>
  <w:num w:numId="18" w16cid:durableId="1725713016">
    <w:abstractNumId w:val="22"/>
  </w:num>
  <w:num w:numId="19" w16cid:durableId="250241913">
    <w:abstractNumId w:val="31"/>
  </w:num>
  <w:num w:numId="20" w16cid:durableId="736367972">
    <w:abstractNumId w:val="20"/>
  </w:num>
  <w:num w:numId="21" w16cid:durableId="891039422">
    <w:abstractNumId w:val="34"/>
  </w:num>
  <w:num w:numId="22" w16cid:durableId="1468817868">
    <w:abstractNumId w:val="15"/>
  </w:num>
  <w:num w:numId="23" w16cid:durableId="1788546499">
    <w:abstractNumId w:val="16"/>
  </w:num>
  <w:num w:numId="24" w16cid:durableId="1974141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4115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945207">
    <w:abstractNumId w:val="28"/>
    <w:lvlOverride w:ilvl="0">
      <w:startOverride w:val="1"/>
    </w:lvlOverride>
  </w:num>
  <w:num w:numId="27" w16cid:durableId="231932352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053915077">
    <w:abstractNumId w:val="30"/>
  </w:num>
  <w:num w:numId="29" w16cid:durableId="1744134197">
    <w:abstractNumId w:val="14"/>
  </w:num>
  <w:num w:numId="30" w16cid:durableId="178158128">
    <w:abstractNumId w:val="25"/>
  </w:num>
  <w:num w:numId="31" w16cid:durableId="79929909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h/odth9rDM0cjL+dPNBgGBERPKJycyn+nVxCKh3++G1PilgsFc4VjmrW3jcmYk+SiUNkrNVYpDKx2JCuN80OQ==" w:salt="NvjE04ymq24CM5Au9YtJAQ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59C7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0F5D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6D3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A6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6596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D8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C2D"/>
    <w:rsid w:val="0014684A"/>
    <w:rsid w:val="00146C3D"/>
    <w:rsid w:val="00147D8D"/>
    <w:rsid w:val="001512D5"/>
    <w:rsid w:val="00151CB8"/>
    <w:rsid w:val="001525B4"/>
    <w:rsid w:val="00153AFF"/>
    <w:rsid w:val="00153BC2"/>
    <w:rsid w:val="0015450F"/>
    <w:rsid w:val="0015563D"/>
    <w:rsid w:val="00156B88"/>
    <w:rsid w:val="00157920"/>
    <w:rsid w:val="00157FE3"/>
    <w:rsid w:val="00160D67"/>
    <w:rsid w:val="0016280B"/>
    <w:rsid w:val="001637E4"/>
    <w:rsid w:val="00164A2D"/>
    <w:rsid w:val="00166954"/>
    <w:rsid w:val="001677C9"/>
    <w:rsid w:val="00171459"/>
    <w:rsid w:val="00171A9D"/>
    <w:rsid w:val="00171DB1"/>
    <w:rsid w:val="0017387D"/>
    <w:rsid w:val="0017433B"/>
    <w:rsid w:val="00174666"/>
    <w:rsid w:val="001750EB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04C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594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47AC0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7A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2F11"/>
    <w:rsid w:val="0028312D"/>
    <w:rsid w:val="00283574"/>
    <w:rsid w:val="002846E6"/>
    <w:rsid w:val="00284AA0"/>
    <w:rsid w:val="00284B33"/>
    <w:rsid w:val="00284E9F"/>
    <w:rsid w:val="00285986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A5F"/>
    <w:rsid w:val="002A3379"/>
    <w:rsid w:val="002A34FA"/>
    <w:rsid w:val="002A433A"/>
    <w:rsid w:val="002A5272"/>
    <w:rsid w:val="002A5D6A"/>
    <w:rsid w:val="002A6F52"/>
    <w:rsid w:val="002A782B"/>
    <w:rsid w:val="002B000A"/>
    <w:rsid w:val="002B19A9"/>
    <w:rsid w:val="002B47B8"/>
    <w:rsid w:val="002B54AB"/>
    <w:rsid w:val="002B55CF"/>
    <w:rsid w:val="002B59DD"/>
    <w:rsid w:val="002B6715"/>
    <w:rsid w:val="002B68CA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1B4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5E76"/>
    <w:rsid w:val="00337823"/>
    <w:rsid w:val="003430B1"/>
    <w:rsid w:val="00343499"/>
    <w:rsid w:val="003444BE"/>
    <w:rsid w:val="0034516A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93B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67A"/>
    <w:rsid w:val="003F3B01"/>
    <w:rsid w:val="003F3C29"/>
    <w:rsid w:val="003F3CFF"/>
    <w:rsid w:val="003F5457"/>
    <w:rsid w:val="003F6851"/>
    <w:rsid w:val="003F6C6B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8AD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597E"/>
    <w:rsid w:val="00456208"/>
    <w:rsid w:val="00456C12"/>
    <w:rsid w:val="00457B6F"/>
    <w:rsid w:val="00457D10"/>
    <w:rsid w:val="00463117"/>
    <w:rsid w:val="004659DF"/>
    <w:rsid w:val="0046649A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00B"/>
    <w:rsid w:val="00475A0D"/>
    <w:rsid w:val="00476686"/>
    <w:rsid w:val="00476B21"/>
    <w:rsid w:val="00480986"/>
    <w:rsid w:val="004813E9"/>
    <w:rsid w:val="00481818"/>
    <w:rsid w:val="00481A5D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2F2A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8FB"/>
    <w:rsid w:val="005457B1"/>
    <w:rsid w:val="005458CA"/>
    <w:rsid w:val="0054759D"/>
    <w:rsid w:val="005500CB"/>
    <w:rsid w:val="0055165F"/>
    <w:rsid w:val="00552A3C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562C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393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634B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39F9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03F"/>
    <w:rsid w:val="005F631C"/>
    <w:rsid w:val="005F6CBD"/>
    <w:rsid w:val="00602836"/>
    <w:rsid w:val="00604DC8"/>
    <w:rsid w:val="00607019"/>
    <w:rsid w:val="006074A5"/>
    <w:rsid w:val="00607CF3"/>
    <w:rsid w:val="006104A0"/>
    <w:rsid w:val="00610FC7"/>
    <w:rsid w:val="0061122C"/>
    <w:rsid w:val="00611939"/>
    <w:rsid w:val="0061237E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0EA"/>
    <w:rsid w:val="006553BD"/>
    <w:rsid w:val="006563D1"/>
    <w:rsid w:val="006566E4"/>
    <w:rsid w:val="00656A43"/>
    <w:rsid w:val="006570F7"/>
    <w:rsid w:val="00660816"/>
    <w:rsid w:val="006613BB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187"/>
    <w:rsid w:val="007331E7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47EEB"/>
    <w:rsid w:val="00751074"/>
    <w:rsid w:val="007515BC"/>
    <w:rsid w:val="00751AAB"/>
    <w:rsid w:val="007543D6"/>
    <w:rsid w:val="00754ECF"/>
    <w:rsid w:val="00755221"/>
    <w:rsid w:val="00755C0B"/>
    <w:rsid w:val="007563B4"/>
    <w:rsid w:val="00756D29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D38"/>
    <w:rsid w:val="007D7624"/>
    <w:rsid w:val="007D7693"/>
    <w:rsid w:val="007D7919"/>
    <w:rsid w:val="007D7B26"/>
    <w:rsid w:val="007D7D1A"/>
    <w:rsid w:val="007D7EA6"/>
    <w:rsid w:val="007D7F5F"/>
    <w:rsid w:val="007E01DC"/>
    <w:rsid w:val="007E0CA6"/>
    <w:rsid w:val="007E1423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520"/>
    <w:rsid w:val="007F0C1F"/>
    <w:rsid w:val="007F0C33"/>
    <w:rsid w:val="007F0FD9"/>
    <w:rsid w:val="007F1371"/>
    <w:rsid w:val="007F16A2"/>
    <w:rsid w:val="007F2F6D"/>
    <w:rsid w:val="007F7608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7C7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1712A"/>
    <w:rsid w:val="00821848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909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02D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F72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C6497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8F73E7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316"/>
    <w:rsid w:val="009154A5"/>
    <w:rsid w:val="009162D6"/>
    <w:rsid w:val="0091693A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B35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387A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6F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363E"/>
    <w:rsid w:val="00AE44CA"/>
    <w:rsid w:val="00AE4FA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5BAC"/>
    <w:rsid w:val="00B1759B"/>
    <w:rsid w:val="00B179D9"/>
    <w:rsid w:val="00B200E0"/>
    <w:rsid w:val="00B20219"/>
    <w:rsid w:val="00B2155F"/>
    <w:rsid w:val="00B217F1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21E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5D9C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0F9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C5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5FA6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4FE"/>
    <w:rsid w:val="00C558A8"/>
    <w:rsid w:val="00C56849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55D4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106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60E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C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97D1D"/>
    <w:rsid w:val="00DA0C0F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1F2D"/>
    <w:rsid w:val="00DB3539"/>
    <w:rsid w:val="00DB412D"/>
    <w:rsid w:val="00DB4386"/>
    <w:rsid w:val="00DB4AE1"/>
    <w:rsid w:val="00DB5AFE"/>
    <w:rsid w:val="00DB6DBB"/>
    <w:rsid w:val="00DB7C3B"/>
    <w:rsid w:val="00DC0066"/>
    <w:rsid w:val="00DC0218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2BFF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785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2DEF"/>
    <w:rsid w:val="00E14109"/>
    <w:rsid w:val="00E165D1"/>
    <w:rsid w:val="00E16914"/>
    <w:rsid w:val="00E17475"/>
    <w:rsid w:val="00E1751E"/>
    <w:rsid w:val="00E201A8"/>
    <w:rsid w:val="00E2041A"/>
    <w:rsid w:val="00E20936"/>
    <w:rsid w:val="00E214BA"/>
    <w:rsid w:val="00E220E2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21F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0A3C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4F61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C12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E7FC7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BC2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A7B1B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5924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CA06C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B9EA-0821-435D-A352-DD1BDA7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1854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10</cp:revision>
  <cp:lastPrinted>2026-03-23T12:35:00Z</cp:lastPrinted>
  <dcterms:created xsi:type="dcterms:W3CDTF">2025-02-25T14:11:00Z</dcterms:created>
  <dcterms:modified xsi:type="dcterms:W3CDTF">2026-03-23T12:36:00Z</dcterms:modified>
</cp:coreProperties>
</file>